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482BAA9E"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311851" w:rsidRPr="00311851">
        <w:rPr>
          <w:rFonts w:asciiTheme="minorHAnsi" w:hAnsiTheme="minorHAnsi" w:cstheme="minorHAnsi"/>
          <w:b/>
          <w:color w:val="000000"/>
          <w:sz w:val="28"/>
          <w:szCs w:val="28"/>
        </w:rPr>
        <w:t>Budovanie a zlepšenie technického vybavenia jazykových učební a odborných učební ZŠ Slobodného slovenského vysielača, Banská Bystrica</w:t>
      </w:r>
      <w:r w:rsidR="00C479B7" w:rsidRPr="00C479B7">
        <w:rPr>
          <w:rFonts w:asciiTheme="minorHAnsi" w:hAnsiTheme="minorHAnsi" w:cstheme="minorHAnsi"/>
          <w:b/>
          <w:color w:val="000000"/>
          <w:sz w:val="28"/>
          <w:szCs w:val="28"/>
        </w:rPr>
        <w:t xml:space="preserve"> –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nasl.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lastRenderedPageBreak/>
        <w:t>PREAMBULA</w:t>
      </w:r>
    </w:p>
    <w:p w14:paraId="16B4098A" w14:textId="0E314D8F"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t xml:space="preserve">Na základe víťaznej ponuky Zhotoviteľa v zadávaní </w:t>
      </w:r>
      <w:r w:rsidR="00D766C7">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311851" w:rsidRPr="00311851">
        <w:rPr>
          <w:rFonts w:asciiTheme="minorHAnsi" w:hAnsiTheme="minorHAnsi" w:cstheme="minorHAnsi"/>
          <w:b/>
          <w:bCs/>
          <w:i w:val="0"/>
          <w:iCs/>
        </w:rPr>
        <w:t>Budovanie a zlepšenie technického vybavenia jazykových učební a odborných učební ZŠ Slobodného slovenského vysielača, Banská Bystrica</w:t>
      </w:r>
      <w:r w:rsidR="00B252AD" w:rsidRPr="00B252AD">
        <w:rPr>
          <w:rFonts w:asciiTheme="minorHAnsi" w:hAnsiTheme="minorHAnsi" w:cstheme="minorHAnsi"/>
          <w:b/>
          <w:bCs/>
          <w:i w:val="0"/>
          <w:iCs/>
        </w:rPr>
        <w:t xml:space="preserve"> –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3A555E" w:rsidRPr="003A555E">
        <w:rPr>
          <w:rFonts w:asciiTheme="minorHAnsi" w:hAnsiTheme="minorHAnsi" w:cstheme="minorHAnsi"/>
          <w:i w:val="0"/>
        </w:rPr>
        <w:t>Slobodného slovenského vysielača, Skuteckého 8</w:t>
      </w:r>
      <w:r w:rsidR="00FA69C9" w:rsidRPr="003A555E">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147A0E" w:rsidRPr="00147A0E">
        <w:rPr>
          <w:rFonts w:asciiTheme="minorHAnsi" w:hAnsiTheme="minorHAnsi" w:cstheme="minorHAnsi"/>
          <w:i w:val="0"/>
        </w:rPr>
        <w:t>Budovanie a zlepšenie technického vybavenia jazykových učební a odborných učební ZŠ Slobodného slovenského vysielača,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689628A9"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3A555E">
        <w:rPr>
          <w:rFonts w:asciiTheme="minorHAnsi" w:hAnsiTheme="minorHAnsi" w:cstheme="minorHAnsi"/>
          <w:sz w:val="22"/>
          <w:szCs w:val="22"/>
        </w:rPr>
        <w:t>Základná škola</w:t>
      </w:r>
      <w:r w:rsidR="003A555E" w:rsidRPr="003A555E">
        <w:t xml:space="preserve"> </w:t>
      </w:r>
      <w:r w:rsidR="003A555E" w:rsidRPr="003A555E">
        <w:rPr>
          <w:rFonts w:asciiTheme="minorHAnsi" w:hAnsiTheme="minorHAnsi" w:cstheme="minorHAnsi"/>
          <w:sz w:val="22"/>
          <w:szCs w:val="22"/>
        </w:rPr>
        <w:t>Slobodného slovenského vysielača, Skuteckého 8</w:t>
      </w:r>
      <w:r w:rsidR="009D673B" w:rsidRPr="003A555E">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147A0E">
        <w:rPr>
          <w:rFonts w:asciiTheme="minorHAnsi" w:hAnsiTheme="minorHAnsi" w:cstheme="minorHAnsi"/>
          <w:sz w:val="22"/>
          <w:szCs w:val="22"/>
        </w:rPr>
        <w:t>121</w:t>
      </w:r>
      <w:r w:rsidR="009D673B" w:rsidRPr="009D673B">
        <w:rPr>
          <w:rFonts w:asciiTheme="minorHAnsi" w:hAnsiTheme="minorHAnsi" w:cstheme="minorHAnsi"/>
          <w:sz w:val="22"/>
          <w:szCs w:val="22"/>
        </w:rPr>
        <w:t xml:space="preserve">, ktorá stojí na parc. č.: C </w:t>
      </w:r>
      <w:r w:rsidR="009D673B" w:rsidRPr="00147A0E">
        <w:rPr>
          <w:rFonts w:asciiTheme="minorHAnsi" w:hAnsiTheme="minorHAnsi" w:cstheme="minorHAnsi"/>
          <w:sz w:val="22"/>
          <w:szCs w:val="22"/>
        </w:rPr>
        <w:t xml:space="preserve">KN </w:t>
      </w:r>
      <w:r w:rsidR="00147A0E" w:rsidRPr="00147A0E">
        <w:rPr>
          <w:rFonts w:asciiTheme="minorHAnsi" w:hAnsiTheme="minorHAnsi" w:cstheme="minorHAnsi"/>
          <w:sz w:val="22"/>
          <w:szCs w:val="22"/>
        </w:rPr>
        <w:t>130</w:t>
      </w:r>
      <w:r w:rsidR="009D673B" w:rsidRPr="00147A0E">
        <w:rPr>
          <w:rFonts w:asciiTheme="minorHAnsi" w:hAnsiTheme="minorHAnsi" w:cstheme="minorHAnsi"/>
          <w:sz w:val="22"/>
          <w:szCs w:val="22"/>
        </w:rPr>
        <w:t xml:space="preserve"> v k.</w:t>
      </w:r>
      <w:r w:rsidR="009D673B" w:rsidRPr="000206C9">
        <w:rPr>
          <w:rFonts w:asciiTheme="minorHAnsi" w:hAnsiTheme="minorHAnsi" w:cstheme="minorHAnsi"/>
          <w:sz w:val="22"/>
          <w:szCs w:val="22"/>
        </w:rPr>
        <w:t xml:space="preserve">ú. </w:t>
      </w:r>
      <w:r w:rsidR="00147A0E">
        <w:rPr>
          <w:rFonts w:asciiTheme="minorHAnsi" w:hAnsiTheme="minorHAnsi" w:cstheme="minorHAnsi"/>
          <w:sz w:val="22"/>
          <w:szCs w:val="22"/>
        </w:rPr>
        <w:t>Banská Bystrica</w:t>
      </w:r>
      <w:r w:rsidR="009D673B" w:rsidRPr="009D673B">
        <w:rPr>
          <w:rFonts w:asciiTheme="minorHAnsi" w:hAnsiTheme="minorHAnsi" w:cstheme="minorHAnsi"/>
          <w:sz w:val="22"/>
          <w:szCs w:val="22"/>
        </w:rPr>
        <w:t xml:space="preserve">, obec Banská Bystrica, okres Banská Bystrica, zapísanej na LV č. </w:t>
      </w:r>
      <w:r w:rsidR="00147A0E">
        <w:rPr>
          <w:rFonts w:asciiTheme="minorHAnsi" w:hAnsiTheme="minorHAnsi" w:cstheme="minorHAnsi"/>
          <w:sz w:val="22"/>
          <w:szCs w:val="22"/>
        </w:rPr>
        <w:t>7646</w:t>
      </w:r>
      <w:r w:rsidR="009D673B" w:rsidRPr="009D673B">
        <w:rPr>
          <w:rFonts w:asciiTheme="minorHAnsi" w:hAnsiTheme="minorHAnsi" w:cstheme="minorHAnsi"/>
          <w:sz w:val="22"/>
          <w:szCs w:val="22"/>
        </w:rPr>
        <w:t>, v rámci Projektu „</w:t>
      </w:r>
      <w:r w:rsidR="00147A0E" w:rsidRPr="00147A0E">
        <w:rPr>
          <w:rFonts w:asciiTheme="minorHAnsi" w:hAnsiTheme="minorHAnsi" w:cstheme="minorHAnsi"/>
          <w:sz w:val="22"/>
          <w:szCs w:val="22"/>
        </w:rPr>
        <w:t>Budovanie a zlepšenie technického vybavenia jazykových učební a odborných učební ZŠ Slobodného slovenského vysielača,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70CF144E"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92485B" w:rsidRPr="0092485B">
        <w:rPr>
          <w:rFonts w:asciiTheme="minorHAnsi" w:hAnsiTheme="minorHAnsi"/>
          <w:b/>
          <w:bCs/>
          <w:iCs/>
          <w:sz w:val="22"/>
        </w:rPr>
        <w:t>jazyková učebňa 1, jazyková učebňa 2, biologicko-chemická učebňa a polytechnická učebňa</w:t>
      </w:r>
      <w:r w:rsidRPr="00847CB6">
        <w:rPr>
          <w:rFonts w:asciiTheme="minorHAnsi" w:hAnsiTheme="minorHAnsi"/>
          <w:b/>
          <w:bCs/>
          <w:iCs/>
          <w:sz w:val="22"/>
        </w:rPr>
        <w:t>.</w:t>
      </w:r>
    </w:p>
    <w:p w14:paraId="41F16348" w14:textId="7192116C"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Pr>
          <w:rFonts w:asciiTheme="minorHAnsi" w:hAnsiTheme="minorHAnsi" w:cstheme="minorHAnsi"/>
          <w:iCs/>
          <w:sz w:val="22"/>
          <w:szCs w:val="22"/>
        </w:rPr>
        <w:t xml:space="preserve"> </w:t>
      </w:r>
      <w:r w:rsidR="00D77A4D" w:rsidRPr="00D77A4D">
        <w:rPr>
          <w:rFonts w:asciiTheme="minorHAnsi" w:hAnsiTheme="minorHAnsi" w:cstheme="minorHAnsi"/>
          <w:iCs/>
          <w:sz w:val="22"/>
          <w:szCs w:val="22"/>
        </w:rPr>
        <w:t>a v súlade s Oznámením k ohláseniu stavebných úprav a udržiavacích prác číslo OcÚ/MA-SÚ 183/2020-Har, ev. č. SÚ-66/20 zo dňa 17.07.2020</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 xml:space="preserve">iela,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r w:rsidRPr="003F5CC7">
        <w:rPr>
          <w:rFonts w:asciiTheme="minorHAnsi" w:hAnsiTheme="minorHAnsi" w:cstheme="minorHAnsi"/>
          <w:bCs/>
          <w:iCs/>
          <w:sz w:val="22"/>
          <w:szCs w:val="22"/>
          <w:lang w:val="x-none"/>
        </w:rPr>
        <w:t>iela</w:t>
      </w:r>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r w:rsidRPr="003F5CC7">
        <w:rPr>
          <w:rFonts w:asciiTheme="minorHAnsi" w:hAnsiTheme="minorHAnsi" w:cstheme="minorHAnsi"/>
          <w:bCs/>
          <w:iCs/>
          <w:sz w:val="22"/>
          <w:szCs w:val="22"/>
          <w:lang w:val="x-none"/>
        </w:rPr>
        <w:t xml:space="preserve">bjednávateľa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lastRenderedPageBreak/>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r w:rsidR="00826C29" w:rsidRPr="00406134">
        <w:rPr>
          <w:rFonts w:asciiTheme="minorHAnsi" w:hAnsiTheme="minorHAnsi" w:cstheme="minorHAnsi"/>
          <w:i w:val="0"/>
        </w:rPr>
        <w:t>paženia,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t.j.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w:t>
      </w:r>
      <w:r w:rsidRPr="00406134">
        <w:rPr>
          <w:rFonts w:asciiTheme="minorHAnsi" w:hAnsiTheme="minorHAnsi" w:cstheme="minorHAnsi"/>
          <w:i w:val="0"/>
        </w:rPr>
        <w:lastRenderedPageBreak/>
        <w:t xml:space="preserve">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dohody Strán alebo rozhodnutia príslušného orgánu, písomné stanovisko 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52AA2CD0"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C140C9">
        <w:rPr>
          <w:rFonts w:asciiTheme="minorHAnsi" w:hAnsiTheme="minorHAnsi" w:cstheme="minorHAnsi"/>
          <w:i w:val="0"/>
        </w:rPr>
        <w:t>30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lastRenderedPageBreak/>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lastRenderedPageBreak/>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75793BBC"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w:t>
      </w:r>
      <w:r w:rsidR="00921AEB" w:rsidRPr="00406134">
        <w:rPr>
          <w:rFonts w:asciiTheme="minorHAnsi" w:hAnsiTheme="minorHAnsi" w:cstheme="minorHAnsi"/>
          <w:i w:val="0"/>
        </w:rPr>
        <w:lastRenderedPageBreak/>
        <w:t>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w:t>
      </w:r>
      <w:r w:rsidR="007D2C50" w:rsidRPr="00C140C9">
        <w:rPr>
          <w:rFonts w:asciiTheme="minorHAnsi" w:hAnsiTheme="minorHAnsi" w:cstheme="minorHAnsi"/>
          <w:i w:val="0"/>
        </w:rPr>
        <w:t xml:space="preserve">dňa </w:t>
      </w:r>
      <w:r w:rsidR="00C140C9" w:rsidRPr="00C140C9">
        <w:rPr>
          <w:rFonts w:asciiTheme="minorHAnsi" w:hAnsiTheme="minorHAnsi" w:cstheme="minorHAnsi"/>
          <w:i w:val="0"/>
        </w:rPr>
        <w:t>23.08</w:t>
      </w:r>
      <w:r w:rsidR="00FA56BE" w:rsidRPr="00C140C9">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foto/video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w:t>
      </w:r>
      <w:r w:rsidRPr="008C5FF9">
        <w:rPr>
          <w:rFonts w:asciiTheme="minorHAnsi" w:eastAsia="Times New Roman" w:hAnsiTheme="minorHAnsi" w:cstheme="minorHAnsi"/>
          <w:color w:val="000000"/>
          <w:lang w:eastAsia="ar-SA"/>
        </w:rPr>
        <w:lastRenderedPageBreak/>
        <w:t>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spôsobenej jeho činnosťou, a to až do úplného 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w:t>
      </w:r>
      <w:r w:rsidRPr="000B3E4E">
        <w:rPr>
          <w:rFonts w:asciiTheme="minorHAnsi" w:hAnsiTheme="minorHAnsi" w:cstheme="minorHAnsi"/>
        </w:rPr>
        <w:lastRenderedPageBreak/>
        <w:t xml:space="preserve">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w:t>
      </w:r>
      <w:r w:rsidRPr="00406134">
        <w:rPr>
          <w:rFonts w:asciiTheme="minorHAnsi" w:hAnsiTheme="minorHAnsi" w:cstheme="minorHAnsi"/>
          <w:i w:val="0"/>
        </w:rPr>
        <w:lastRenderedPageBreak/>
        <w:t xml:space="preserve">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lastRenderedPageBreak/>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 xml:space="preserve">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w:t>
      </w:r>
      <w:r w:rsidR="00D04A42" w:rsidRPr="00406134">
        <w:rPr>
          <w:rFonts w:asciiTheme="minorHAnsi" w:hAnsiTheme="minorHAnsi" w:cstheme="minorHAnsi"/>
          <w:i w:val="0"/>
        </w:rPr>
        <w:lastRenderedPageBreak/>
        <w:t>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w:t>
      </w:r>
      <w:r w:rsidRPr="00406134">
        <w:rPr>
          <w:rFonts w:asciiTheme="minorHAnsi" w:hAnsiTheme="minorHAnsi" w:cstheme="minorHAnsi"/>
          <w:i w:val="0"/>
        </w:rPr>
        <w:lastRenderedPageBreak/>
        <w:t xml:space="preserve">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w:t>
      </w:r>
      <w:r w:rsidRPr="00406134">
        <w:rPr>
          <w:rFonts w:asciiTheme="minorHAnsi" w:hAnsiTheme="minorHAnsi" w:cstheme="minorHAnsi"/>
          <w:i w:val="0"/>
        </w:rPr>
        <w:lastRenderedPageBreak/>
        <w:t xml:space="preserve">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vadne,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v súlade s ust.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54B6" w14:textId="77777777" w:rsidR="009F4A95" w:rsidRDefault="009F4A95">
      <w:pPr>
        <w:spacing w:after="0" w:line="240" w:lineRule="auto"/>
      </w:pPr>
      <w:r>
        <w:separator/>
      </w:r>
    </w:p>
  </w:endnote>
  <w:endnote w:type="continuationSeparator" w:id="0">
    <w:p w14:paraId="7C4C9438" w14:textId="77777777" w:rsidR="009F4A95" w:rsidRDefault="009F4A95">
      <w:pPr>
        <w:spacing w:after="0" w:line="240" w:lineRule="auto"/>
      </w:pPr>
      <w:r>
        <w:continuationSeparator/>
      </w:r>
    </w:p>
  </w:endnote>
  <w:endnote w:type="continuationNotice" w:id="1">
    <w:p w14:paraId="2B881B97" w14:textId="77777777" w:rsidR="009F4A95" w:rsidRDefault="009F4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ED50" w14:textId="77777777" w:rsidR="009F4A95" w:rsidRDefault="009F4A95">
      <w:pPr>
        <w:spacing w:after="0" w:line="240" w:lineRule="auto"/>
      </w:pPr>
      <w:r>
        <w:separator/>
      </w:r>
    </w:p>
  </w:footnote>
  <w:footnote w:type="continuationSeparator" w:id="0">
    <w:p w14:paraId="70EC8719" w14:textId="77777777" w:rsidR="009F4A95" w:rsidRDefault="009F4A95">
      <w:pPr>
        <w:spacing w:after="0" w:line="240" w:lineRule="auto"/>
      </w:pPr>
      <w:r>
        <w:continuationSeparator/>
      </w:r>
    </w:p>
  </w:footnote>
  <w:footnote w:type="continuationNotice" w:id="1">
    <w:p w14:paraId="6C758075" w14:textId="77777777" w:rsidR="009F4A95" w:rsidRDefault="009F4A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47A0E"/>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1851"/>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A555E"/>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2485B"/>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182B"/>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73B"/>
    <w:rsid w:val="009D693F"/>
    <w:rsid w:val="009E64DC"/>
    <w:rsid w:val="009F1E61"/>
    <w:rsid w:val="009F28C8"/>
    <w:rsid w:val="009F4A95"/>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40C9"/>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6C7"/>
    <w:rsid w:val="00D76E56"/>
    <w:rsid w:val="00D77A4D"/>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2.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3.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9626</Words>
  <Characters>54869</Characters>
  <Application>Microsoft Office Word</Application>
  <DocSecurity>0</DocSecurity>
  <Lines>457</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64367</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9</cp:revision>
  <cp:lastPrinted>2021-04-26T11:51:00Z</cp:lastPrinted>
  <dcterms:created xsi:type="dcterms:W3CDTF">2021-04-29T06:05:00Z</dcterms:created>
  <dcterms:modified xsi:type="dcterms:W3CDTF">2021-05-20T08:58:00Z</dcterms:modified>
</cp:coreProperties>
</file>